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58CFD" w14:textId="3A9894B2" w:rsidR="00362194" w:rsidRPr="00BE4C08" w:rsidRDefault="00362194" w:rsidP="00085D81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bookmarkStart w:id="0" w:name="_GoBack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 xml:space="preserve">(pełna nazwa/firma, adres, w zależności od </w:t>
      </w:r>
      <w:bookmarkEnd w:id="0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3EF587D5" w:rsidR="00362194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CD2D02" w:rsidRPr="00CD2D02">
        <w:rPr>
          <w:rFonts w:asciiTheme="majorHAnsi" w:hAnsiTheme="majorHAnsi" w:cs="Arial"/>
          <w:b/>
          <w:sz w:val="20"/>
          <w:szCs w:val="20"/>
        </w:rPr>
        <w:t>Przebudowa drogi gminnej 370133 Kolczyn - Zakrzewko</w:t>
      </w:r>
    </w:p>
    <w:p w14:paraId="1A817AD0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74514351" w14:textId="77777777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4D3CBB9B" w14:textId="4A18A041" w:rsidR="00362194" w:rsidRPr="00085D81" w:rsidRDefault="00362194" w:rsidP="00085D81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F90A656" w14:textId="77777777" w:rsidR="00085D81" w:rsidRDefault="00085D81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4E16597A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3204A93" w14:textId="43690C82" w:rsidR="00381400" w:rsidRPr="004643D3" w:rsidRDefault="00381400" w:rsidP="00C02B1F">
      <w:pPr>
        <w:rPr>
          <w:rFonts w:asciiTheme="majorHAnsi" w:eastAsia="Calibri" w:hAnsiTheme="majorHAnsi" w:cs="Arial"/>
          <w:b/>
          <w:color w:val="FF0000"/>
          <w:sz w:val="20"/>
          <w:szCs w:val="20"/>
          <w:highlight w:val="yellow"/>
          <w:lang w:eastAsia="en-US"/>
        </w:rPr>
      </w:pPr>
    </w:p>
    <w:sectPr w:rsidR="00381400" w:rsidRPr="004643D3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E37EC" w14:textId="77777777" w:rsidR="0068784D" w:rsidRDefault="0068784D" w:rsidP="000F1DCF">
      <w:r>
        <w:separator/>
      </w:r>
    </w:p>
  </w:endnote>
  <w:endnote w:type="continuationSeparator" w:id="0">
    <w:p w14:paraId="00203C18" w14:textId="77777777" w:rsidR="0068784D" w:rsidRDefault="0068784D" w:rsidP="000F1DCF">
      <w:r>
        <w:continuationSeparator/>
      </w:r>
    </w:p>
  </w:endnote>
  <w:endnote w:type="continuationNotice" w:id="1">
    <w:p w14:paraId="05F6FB6D" w14:textId="77777777" w:rsidR="0068784D" w:rsidRDefault="006878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7479D471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85D81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B4AEC" w14:textId="77777777" w:rsidR="0068784D" w:rsidRDefault="0068784D" w:rsidP="000F1DCF">
      <w:r>
        <w:separator/>
      </w:r>
    </w:p>
  </w:footnote>
  <w:footnote w:type="continuationSeparator" w:id="0">
    <w:p w14:paraId="5474B94F" w14:textId="77777777" w:rsidR="0068784D" w:rsidRDefault="0068784D" w:rsidP="000F1DCF">
      <w:r>
        <w:continuationSeparator/>
      </w:r>
    </w:p>
  </w:footnote>
  <w:footnote w:type="continuationNotice" w:id="1">
    <w:p w14:paraId="215F6634" w14:textId="77777777" w:rsidR="0068784D" w:rsidRDefault="0068784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D81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9FEC5-DC6A-427C-8453-3C2D8D00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11002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1608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2025-05-14T08:44:00Z</dcterms:modified>
</cp:coreProperties>
</file>